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1AEA" w14:textId="5441C175" w:rsidR="003453E4" w:rsidRPr="005A0D1B" w:rsidRDefault="003453E4" w:rsidP="00B374A5">
      <w:pPr>
        <w:rPr>
          <w:rFonts w:ascii="Arial" w:hAnsi="Arial" w:cs="Arial"/>
          <w:bCs/>
          <w:i/>
          <w:iCs/>
          <w:sz w:val="20"/>
          <w:szCs w:val="20"/>
        </w:rPr>
      </w:pPr>
      <w:r w:rsidRPr="005A0D1B">
        <w:rPr>
          <w:rFonts w:ascii="Arial" w:hAnsi="Arial" w:cs="Arial"/>
          <w:bCs/>
          <w:i/>
          <w:iCs/>
          <w:sz w:val="20"/>
          <w:szCs w:val="20"/>
        </w:rPr>
        <w:t xml:space="preserve">Dokument składany wraz z ofertą </w:t>
      </w:r>
      <w:r w:rsidRPr="005A0D1B">
        <w:rPr>
          <w:rFonts w:ascii="Arial" w:hAnsi="Arial" w:cs="Arial"/>
          <w:bCs/>
          <w:sz w:val="18"/>
          <w:szCs w:val="18"/>
        </w:rPr>
        <w:t xml:space="preserve">(tylko w </w:t>
      </w:r>
      <w:r w:rsidR="00252A98" w:rsidRPr="005A0D1B">
        <w:rPr>
          <w:rFonts w:ascii="Arial" w:hAnsi="Arial" w:cs="Arial"/>
          <w:bCs/>
          <w:sz w:val="18"/>
          <w:szCs w:val="18"/>
        </w:rPr>
        <w:t>sytuacji,</w:t>
      </w:r>
      <w:r w:rsidRPr="005A0D1B">
        <w:rPr>
          <w:rFonts w:ascii="Arial" w:hAnsi="Arial" w:cs="Arial"/>
          <w:bCs/>
          <w:sz w:val="18"/>
          <w:szCs w:val="18"/>
        </w:rPr>
        <w:t xml:space="preserve"> gdy wykonawca powołuje się na zasoby innego podmiotu)</w:t>
      </w:r>
    </w:p>
    <w:p w14:paraId="4E3CBBFF" w14:textId="0E62C108" w:rsidR="00552E30" w:rsidRPr="005A0D1B" w:rsidRDefault="00552E30" w:rsidP="00B374A5">
      <w:pPr>
        <w:jc w:val="both"/>
        <w:rPr>
          <w:rFonts w:ascii="Arial" w:hAnsi="Arial" w:cs="Arial"/>
          <w:b/>
          <w:sz w:val="20"/>
          <w:szCs w:val="20"/>
        </w:rPr>
      </w:pPr>
    </w:p>
    <w:p w14:paraId="599BBF0F" w14:textId="5969D083" w:rsidR="00552E30" w:rsidRPr="005A0D1B" w:rsidRDefault="00552E30" w:rsidP="00B374A5">
      <w:pPr>
        <w:ind w:left="7080"/>
        <w:jc w:val="right"/>
        <w:rPr>
          <w:rFonts w:ascii="Arial" w:hAnsi="Arial" w:cs="Arial"/>
          <w:bCs/>
          <w:sz w:val="20"/>
          <w:szCs w:val="20"/>
        </w:rPr>
      </w:pPr>
      <w:r w:rsidRPr="005A0D1B">
        <w:rPr>
          <w:rFonts w:ascii="Arial" w:hAnsi="Arial" w:cs="Arial"/>
          <w:bCs/>
          <w:sz w:val="20"/>
          <w:szCs w:val="20"/>
        </w:rPr>
        <w:t xml:space="preserve">Załącznik nr  </w:t>
      </w:r>
      <w:r w:rsidR="003453E4" w:rsidRPr="005A0D1B">
        <w:rPr>
          <w:rFonts w:ascii="Arial" w:hAnsi="Arial" w:cs="Arial"/>
          <w:bCs/>
          <w:sz w:val="20"/>
          <w:szCs w:val="20"/>
        </w:rPr>
        <w:t>4</w:t>
      </w:r>
      <w:r w:rsidRPr="005A0D1B">
        <w:rPr>
          <w:rFonts w:ascii="Arial" w:hAnsi="Arial" w:cs="Arial"/>
          <w:bCs/>
          <w:sz w:val="20"/>
          <w:szCs w:val="20"/>
        </w:rPr>
        <w:t xml:space="preserve"> do SWZ</w:t>
      </w:r>
    </w:p>
    <w:p w14:paraId="17494B1C" w14:textId="77777777" w:rsidR="00D61008" w:rsidRPr="005A0D1B" w:rsidRDefault="00D61008" w:rsidP="00B374A5">
      <w:pPr>
        <w:jc w:val="center"/>
        <w:rPr>
          <w:rFonts w:ascii="Arial" w:hAnsi="Arial" w:cs="Arial"/>
          <w:sz w:val="20"/>
          <w:szCs w:val="20"/>
        </w:rPr>
      </w:pPr>
    </w:p>
    <w:p w14:paraId="0D2A8E3F" w14:textId="77777777" w:rsidR="00D543A1" w:rsidRPr="005A0D1B" w:rsidRDefault="00D543A1" w:rsidP="00B374A5">
      <w:pPr>
        <w:pStyle w:val="Nagwek1"/>
        <w:spacing w:before="0" w:after="0"/>
        <w:ind w:left="431" w:hanging="431"/>
        <w:jc w:val="center"/>
        <w:rPr>
          <w:rFonts w:ascii="Arial" w:hAnsi="Arial" w:cs="Arial"/>
          <w:spacing w:val="32"/>
          <w:sz w:val="20"/>
          <w:szCs w:val="20"/>
        </w:rPr>
      </w:pPr>
      <w:r w:rsidRPr="005A0D1B">
        <w:rPr>
          <w:rFonts w:ascii="Arial" w:hAnsi="Arial" w:cs="Arial"/>
          <w:spacing w:val="32"/>
          <w:sz w:val="20"/>
          <w:szCs w:val="20"/>
        </w:rPr>
        <w:t>ZOBOWIĄZANIE PODMIOTU TRZECIEGO</w:t>
      </w:r>
    </w:p>
    <w:p w14:paraId="349FBB90" w14:textId="2A7F1E73" w:rsidR="00D543A1" w:rsidRPr="005A0D1B" w:rsidRDefault="00D543A1" w:rsidP="00B374A5">
      <w:pPr>
        <w:pStyle w:val="Nagwek1"/>
        <w:spacing w:before="0" w:after="0"/>
        <w:ind w:left="431" w:hanging="431"/>
        <w:jc w:val="center"/>
        <w:rPr>
          <w:rFonts w:ascii="Arial" w:hAnsi="Arial" w:cs="Arial"/>
          <w:sz w:val="20"/>
          <w:szCs w:val="20"/>
        </w:rPr>
      </w:pPr>
      <w:r w:rsidRPr="005A0D1B">
        <w:rPr>
          <w:rFonts w:ascii="Arial" w:hAnsi="Arial" w:cs="Arial"/>
          <w:sz w:val="20"/>
          <w:szCs w:val="20"/>
        </w:rPr>
        <w:t>do udostępniania zasobów na potrzeby realizacji zamówienia,</w:t>
      </w:r>
      <w:r w:rsidRPr="005A0D1B">
        <w:rPr>
          <w:rFonts w:ascii="Arial" w:hAnsi="Arial" w:cs="Arial"/>
          <w:sz w:val="20"/>
          <w:szCs w:val="20"/>
        </w:rPr>
        <w:br/>
        <w:t xml:space="preserve">o którym mowa w art. 118 ust. 3 ustawy </w:t>
      </w:r>
      <w:proofErr w:type="spellStart"/>
      <w:r w:rsidRPr="005A0D1B">
        <w:rPr>
          <w:rFonts w:ascii="Arial" w:hAnsi="Arial" w:cs="Arial"/>
          <w:sz w:val="20"/>
          <w:szCs w:val="20"/>
        </w:rPr>
        <w:t>P</w:t>
      </w:r>
      <w:r w:rsidRPr="005A0D1B">
        <w:rPr>
          <w:rFonts w:ascii="Arial" w:hAnsi="Arial" w:cs="Arial"/>
          <w:sz w:val="20"/>
          <w:szCs w:val="20"/>
          <w:lang w:val="pl-PL"/>
        </w:rPr>
        <w:t>zp</w:t>
      </w:r>
      <w:proofErr w:type="spellEnd"/>
    </w:p>
    <w:p w14:paraId="6EEB5163" w14:textId="77777777" w:rsidR="00D543A1" w:rsidRPr="005A0D1B" w:rsidRDefault="00D543A1" w:rsidP="00B374A5">
      <w:pPr>
        <w:rPr>
          <w:rFonts w:ascii="Arial" w:hAnsi="Arial" w:cs="Arial"/>
          <w:b/>
          <w:sz w:val="20"/>
          <w:szCs w:val="20"/>
        </w:rPr>
      </w:pPr>
    </w:p>
    <w:p w14:paraId="76E73565" w14:textId="1D268D9F" w:rsidR="00D543A1" w:rsidRPr="005A0D1B" w:rsidRDefault="00D543A1" w:rsidP="00835E87">
      <w:pPr>
        <w:tabs>
          <w:tab w:val="left" w:pos="2410"/>
          <w:tab w:val="left" w:pos="2552"/>
          <w:tab w:val="left" w:pos="3402"/>
          <w:tab w:val="left" w:pos="3686"/>
        </w:tabs>
        <w:jc w:val="both"/>
        <w:rPr>
          <w:rFonts w:ascii="Arial" w:hAnsi="Arial" w:cs="Arial"/>
          <w:sz w:val="20"/>
          <w:szCs w:val="20"/>
        </w:rPr>
      </w:pPr>
      <w:r w:rsidRPr="005A0D1B">
        <w:rPr>
          <w:rFonts w:ascii="Arial" w:hAnsi="Arial" w:cs="Arial"/>
          <w:sz w:val="20"/>
          <w:szCs w:val="20"/>
        </w:rPr>
        <w:t>Mając na uwadze składanie oferty w postępowaniu o udzielenie zamówienia publicznego pn.</w:t>
      </w:r>
      <w:r w:rsidR="00151B31">
        <w:rPr>
          <w:rFonts w:ascii="Arial" w:hAnsi="Arial" w:cs="Arial"/>
          <w:sz w:val="20"/>
          <w:szCs w:val="20"/>
        </w:rPr>
        <w:t>:</w:t>
      </w:r>
      <w:r w:rsidRPr="005A0D1B">
        <w:rPr>
          <w:rFonts w:ascii="Arial" w:hAnsi="Arial" w:cs="Arial"/>
          <w:sz w:val="20"/>
          <w:szCs w:val="20"/>
        </w:rPr>
        <w:t xml:space="preserve"> </w:t>
      </w:r>
      <w:bookmarkStart w:id="0" w:name="_Hlk198537241"/>
      <w:bookmarkStart w:id="1" w:name="_Hlk195191768"/>
      <w:r w:rsidR="008E6530" w:rsidRPr="0005460F">
        <w:rPr>
          <w:rFonts w:ascii="Arial" w:hAnsi="Arial" w:cs="Arial"/>
          <w:b/>
          <w:bCs/>
          <w:sz w:val="20"/>
          <w:szCs w:val="20"/>
        </w:rPr>
        <w:t>Opracowanie dokumentacji projektowo-kosztorysowej dla zadania pn.:</w:t>
      </w:r>
      <w:r w:rsidR="008E6530">
        <w:rPr>
          <w:rFonts w:ascii="Arial" w:hAnsi="Arial" w:cs="Arial"/>
          <w:b/>
          <w:bCs/>
          <w:sz w:val="20"/>
          <w:szCs w:val="20"/>
        </w:rPr>
        <w:t xml:space="preserve"> </w:t>
      </w:r>
      <w:r w:rsidR="008E6530" w:rsidRPr="0005460F">
        <w:rPr>
          <w:rFonts w:ascii="Arial" w:hAnsi="Arial" w:cs="Arial"/>
          <w:b/>
          <w:bCs/>
          <w:sz w:val="20"/>
          <w:szCs w:val="20"/>
        </w:rPr>
        <w:t xml:space="preserve">Rozbudowa drogi powiatowej nr 2006K Szarów </w:t>
      </w:r>
      <w:r w:rsidR="008E6530">
        <w:rPr>
          <w:rFonts w:ascii="Arial" w:hAnsi="Arial" w:cs="Arial"/>
          <w:b/>
          <w:bCs/>
          <w:sz w:val="20"/>
          <w:szCs w:val="20"/>
        </w:rPr>
        <w:t>-</w:t>
      </w:r>
      <w:r w:rsidR="008E6530" w:rsidRPr="0005460F">
        <w:rPr>
          <w:rFonts w:ascii="Arial" w:hAnsi="Arial" w:cs="Arial"/>
          <w:b/>
          <w:bCs/>
          <w:sz w:val="20"/>
          <w:szCs w:val="20"/>
        </w:rPr>
        <w:t xml:space="preserve"> Kłaj </w:t>
      </w:r>
      <w:r w:rsidR="008E6530">
        <w:rPr>
          <w:rFonts w:ascii="Arial" w:hAnsi="Arial" w:cs="Arial"/>
          <w:b/>
          <w:bCs/>
          <w:sz w:val="20"/>
          <w:szCs w:val="20"/>
        </w:rPr>
        <w:t>-</w:t>
      </w:r>
      <w:r w:rsidR="008E6530" w:rsidRPr="0005460F">
        <w:rPr>
          <w:rFonts w:ascii="Arial" w:hAnsi="Arial" w:cs="Arial"/>
          <w:b/>
          <w:bCs/>
          <w:sz w:val="20"/>
          <w:szCs w:val="20"/>
        </w:rPr>
        <w:t xml:space="preserve"> Proszówki w miejscowości Damienice</w:t>
      </w:r>
      <w:bookmarkEnd w:id="0"/>
      <w:bookmarkEnd w:id="1"/>
      <w:r w:rsidR="008E6530">
        <w:rPr>
          <w:rFonts w:ascii="Arial" w:hAnsi="Arial" w:cs="Arial"/>
          <w:sz w:val="20"/>
          <w:szCs w:val="20"/>
        </w:rPr>
        <w:t xml:space="preserve"> </w:t>
      </w:r>
      <w:r w:rsidR="008E6530" w:rsidRPr="001A1F98">
        <w:rPr>
          <w:rFonts w:ascii="Arial" w:hAnsi="Arial" w:cs="Arial"/>
          <w:b/>
          <w:bCs/>
          <w:sz w:val="20"/>
          <w:szCs w:val="20"/>
        </w:rPr>
        <w:t>–</w:t>
      </w:r>
      <w:r w:rsidR="008E6530" w:rsidRPr="001A1F98">
        <w:rPr>
          <w:rFonts w:ascii="Arial" w:hAnsi="Arial" w:cs="Arial"/>
          <w:b/>
          <w:sz w:val="20"/>
          <w:szCs w:val="20"/>
        </w:rPr>
        <w:t xml:space="preserve"> </w:t>
      </w:r>
      <w:r w:rsidR="008E6530" w:rsidRPr="001A1F98">
        <w:rPr>
          <w:rFonts w:ascii="Arial" w:hAnsi="Arial" w:cs="Arial"/>
          <w:b/>
          <w:bCs/>
          <w:sz w:val="20"/>
          <w:szCs w:val="20"/>
        </w:rPr>
        <w:t>znak: ZP.271.</w:t>
      </w:r>
      <w:r w:rsidR="008E6530">
        <w:rPr>
          <w:rFonts w:ascii="Arial" w:hAnsi="Arial" w:cs="Arial"/>
          <w:b/>
          <w:bCs/>
          <w:sz w:val="20"/>
          <w:szCs w:val="20"/>
        </w:rPr>
        <w:t>9.2026</w:t>
      </w:r>
      <w:r w:rsidR="008E6530" w:rsidRPr="001A1F98">
        <w:rPr>
          <w:rFonts w:ascii="Arial" w:hAnsi="Arial" w:cs="Arial"/>
          <w:b/>
          <w:sz w:val="20"/>
          <w:szCs w:val="20"/>
        </w:rPr>
        <w:t>,</w:t>
      </w:r>
      <w:r w:rsidR="00754570">
        <w:rPr>
          <w:rFonts w:ascii="Arial" w:hAnsi="Arial" w:cs="Arial"/>
          <w:b/>
          <w:i/>
          <w:sz w:val="20"/>
          <w:szCs w:val="20"/>
        </w:rPr>
        <w:t xml:space="preserve"> </w:t>
      </w:r>
      <w:r w:rsidRPr="005A0D1B">
        <w:rPr>
          <w:rFonts w:ascii="Arial" w:hAnsi="Arial" w:cs="Arial"/>
          <w:sz w:val="20"/>
          <w:szCs w:val="20"/>
        </w:rPr>
        <w:t>przez Wykonawcę / Wykonawców wspólnie ubiegających się o udzielenie zamówienia</w:t>
      </w:r>
    </w:p>
    <w:p w14:paraId="1EF86180"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Wykonawcy / Wykonawców)</w:t>
      </w:r>
    </w:p>
    <w:p w14:paraId="39C11E14" w14:textId="77777777" w:rsidR="00D543A1" w:rsidRPr="005A0D1B" w:rsidRDefault="00D543A1" w:rsidP="00B374A5">
      <w:pPr>
        <w:rPr>
          <w:rFonts w:ascii="Arial" w:hAnsi="Arial" w:cs="Arial"/>
          <w:i/>
          <w:sz w:val="12"/>
          <w:szCs w:val="12"/>
        </w:rPr>
      </w:pPr>
    </w:p>
    <w:p w14:paraId="40ABB00B"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158D7A7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6FA0640C" w14:textId="77777777" w:rsidR="00D543A1" w:rsidRPr="005A0D1B" w:rsidRDefault="00D543A1" w:rsidP="00B374A5">
      <w:pPr>
        <w:jc w:val="both"/>
        <w:rPr>
          <w:rFonts w:ascii="Arial" w:hAnsi="Arial" w:cs="Arial"/>
          <w:sz w:val="12"/>
          <w:szCs w:val="12"/>
        </w:rPr>
      </w:pPr>
    </w:p>
    <w:p w14:paraId="772B165E"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 xml:space="preserve">podmiot </w:t>
      </w:r>
    </w:p>
    <w:p w14:paraId="4B0617A6"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podmiotu trzeciego)</w:t>
      </w:r>
    </w:p>
    <w:p w14:paraId="43C60CC0" w14:textId="77777777" w:rsidR="00D543A1" w:rsidRPr="005A0D1B" w:rsidRDefault="00D543A1" w:rsidP="00B374A5">
      <w:pPr>
        <w:rPr>
          <w:rFonts w:ascii="Arial" w:hAnsi="Arial" w:cs="Arial"/>
          <w:i/>
          <w:sz w:val="12"/>
          <w:szCs w:val="12"/>
        </w:rPr>
      </w:pPr>
    </w:p>
    <w:p w14:paraId="1FE40C9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0AC4242D"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7C2032A1" w14:textId="77777777" w:rsidR="00870A15" w:rsidRPr="005A0D1B" w:rsidRDefault="00870A15" w:rsidP="00B374A5">
      <w:pPr>
        <w:pStyle w:val="Akapitzlist"/>
        <w:ind w:left="0"/>
        <w:jc w:val="both"/>
        <w:rPr>
          <w:rFonts w:ascii="Arial" w:hAnsi="Arial" w:cs="Arial"/>
          <w:sz w:val="12"/>
          <w:szCs w:val="12"/>
        </w:rPr>
      </w:pPr>
    </w:p>
    <w:p w14:paraId="704F3B93" w14:textId="60354E7D" w:rsidR="00D543A1" w:rsidRPr="006D472A" w:rsidRDefault="00D543A1" w:rsidP="00D02F3F">
      <w:pPr>
        <w:tabs>
          <w:tab w:val="left" w:pos="2410"/>
          <w:tab w:val="left" w:pos="2552"/>
          <w:tab w:val="left" w:pos="3402"/>
          <w:tab w:val="left" w:pos="3686"/>
        </w:tabs>
        <w:jc w:val="both"/>
        <w:rPr>
          <w:rFonts w:ascii="Arial" w:hAnsi="Arial" w:cs="Arial"/>
          <w:i/>
          <w:sz w:val="12"/>
          <w:szCs w:val="12"/>
        </w:rPr>
      </w:pPr>
      <w:r w:rsidRPr="005A0D1B">
        <w:rPr>
          <w:rFonts w:ascii="Arial" w:hAnsi="Arial" w:cs="Arial"/>
          <w:sz w:val="20"/>
          <w:szCs w:val="20"/>
        </w:rPr>
        <w:t>niniejszym zobowiązuj</w:t>
      </w:r>
      <w:r w:rsidR="00842924">
        <w:rPr>
          <w:rFonts w:ascii="Arial" w:hAnsi="Arial" w:cs="Arial"/>
          <w:sz w:val="20"/>
          <w:szCs w:val="20"/>
        </w:rPr>
        <w:t>ę</w:t>
      </w:r>
      <w:r w:rsidRPr="005A0D1B">
        <w:rPr>
          <w:rFonts w:ascii="Arial" w:hAnsi="Arial" w:cs="Arial"/>
          <w:sz w:val="20"/>
          <w:szCs w:val="20"/>
        </w:rPr>
        <w:t xml:space="preserve"> się do oddania wskazanemu wyżej Wykonawcy / Wykonawcom własnych zasobów na potrzeby realizacji zamówienia publicznego pn.</w:t>
      </w:r>
      <w:r w:rsidR="00151B31">
        <w:rPr>
          <w:rFonts w:ascii="Arial" w:hAnsi="Arial" w:cs="Arial"/>
          <w:sz w:val="20"/>
          <w:szCs w:val="20"/>
        </w:rPr>
        <w:t>:</w:t>
      </w:r>
      <w:r w:rsidRPr="005A0D1B">
        <w:rPr>
          <w:rFonts w:ascii="Arial" w:hAnsi="Arial" w:cs="Arial"/>
          <w:sz w:val="20"/>
          <w:szCs w:val="20"/>
        </w:rPr>
        <w:t xml:space="preserve"> </w:t>
      </w:r>
      <w:r w:rsidR="008E6530" w:rsidRPr="008E6530">
        <w:rPr>
          <w:rFonts w:ascii="Arial" w:hAnsi="Arial" w:cs="Arial"/>
          <w:sz w:val="20"/>
          <w:szCs w:val="20"/>
        </w:rPr>
        <w:t>Opracowanie dokumentacji projektowo-kosztorysowej dla</w:t>
      </w:r>
      <w:r w:rsidR="008E6530">
        <w:rPr>
          <w:rFonts w:ascii="Arial" w:hAnsi="Arial" w:cs="Arial"/>
          <w:sz w:val="20"/>
          <w:szCs w:val="20"/>
        </w:rPr>
        <w:t> </w:t>
      </w:r>
      <w:r w:rsidR="008E6530" w:rsidRPr="008E6530">
        <w:rPr>
          <w:rFonts w:ascii="Arial" w:hAnsi="Arial" w:cs="Arial"/>
          <w:sz w:val="20"/>
          <w:szCs w:val="20"/>
        </w:rPr>
        <w:t>zadania pn.: Rozbudowa drogi powiatowej nr 2006K Szarów - Kłaj - Proszówki w miejscowości Damienice</w:t>
      </w:r>
      <w:r w:rsidR="006D472A" w:rsidRPr="009047C6">
        <w:rPr>
          <w:rFonts w:ascii="Arial" w:hAnsi="Arial" w:cs="Arial"/>
          <w:sz w:val="20"/>
          <w:szCs w:val="20"/>
        </w:rPr>
        <w:t>,</w:t>
      </w:r>
      <w:r w:rsidR="006D472A" w:rsidRPr="006D472A">
        <w:rPr>
          <w:rFonts w:ascii="Arial" w:hAnsi="Arial" w:cs="Arial"/>
          <w:sz w:val="20"/>
          <w:szCs w:val="20"/>
        </w:rPr>
        <w:t xml:space="preserve"> </w:t>
      </w:r>
      <w:r w:rsidRPr="006D472A">
        <w:rPr>
          <w:rFonts w:ascii="Arial" w:hAnsi="Arial" w:cs="Arial"/>
          <w:sz w:val="20"/>
          <w:szCs w:val="20"/>
        </w:rPr>
        <w:t>w</w:t>
      </w:r>
      <w:r w:rsidR="00C342F1">
        <w:rPr>
          <w:rFonts w:ascii="Arial" w:hAnsi="Arial" w:cs="Arial"/>
          <w:sz w:val="20"/>
          <w:szCs w:val="20"/>
        </w:rPr>
        <w:t xml:space="preserve"> </w:t>
      </w:r>
      <w:r w:rsidRPr="006D472A">
        <w:rPr>
          <w:rFonts w:ascii="Arial" w:hAnsi="Arial" w:cs="Arial"/>
          <w:sz w:val="20"/>
          <w:szCs w:val="20"/>
        </w:rPr>
        <w:t>związku z czym oświadcza</w:t>
      </w:r>
      <w:r w:rsidR="00A35753" w:rsidRPr="006D472A">
        <w:rPr>
          <w:rFonts w:ascii="Arial" w:hAnsi="Arial" w:cs="Arial"/>
          <w:sz w:val="20"/>
          <w:szCs w:val="20"/>
        </w:rPr>
        <w:t>m</w:t>
      </w:r>
      <w:r w:rsidRPr="006D472A">
        <w:rPr>
          <w:rFonts w:ascii="Arial" w:hAnsi="Arial" w:cs="Arial"/>
          <w:sz w:val="20"/>
          <w:szCs w:val="20"/>
        </w:rPr>
        <w:t>, iż:</w:t>
      </w:r>
    </w:p>
    <w:p w14:paraId="2AAD6EBD" w14:textId="77777777" w:rsidR="00D543A1" w:rsidRPr="005A0D1B" w:rsidRDefault="00D543A1" w:rsidP="00B374A5">
      <w:pPr>
        <w:jc w:val="both"/>
        <w:rPr>
          <w:rFonts w:ascii="Arial" w:hAnsi="Arial" w:cs="Arial"/>
          <w:sz w:val="12"/>
          <w:szCs w:val="12"/>
        </w:rPr>
      </w:pPr>
    </w:p>
    <w:p w14:paraId="5A7E17B5" w14:textId="77777777" w:rsidR="00D543A1" w:rsidRPr="005A0D1B" w:rsidRDefault="00D543A1" w:rsidP="00B374A5">
      <w:pPr>
        <w:numPr>
          <w:ilvl w:val="0"/>
          <w:numId w:val="32"/>
        </w:numPr>
        <w:ind w:left="426" w:hanging="426"/>
        <w:jc w:val="both"/>
        <w:rPr>
          <w:rFonts w:ascii="Arial" w:hAnsi="Arial" w:cs="Arial"/>
          <w:i/>
          <w:sz w:val="20"/>
          <w:szCs w:val="20"/>
        </w:rPr>
      </w:pPr>
      <w:r w:rsidRPr="005A0D1B">
        <w:rPr>
          <w:rFonts w:ascii="Arial" w:hAnsi="Arial" w:cs="Arial"/>
          <w:sz w:val="20"/>
          <w:szCs w:val="20"/>
        </w:rPr>
        <w:t xml:space="preserve">udostępnia się Wykonawcy / Wykonawcom zasoby w następującym zakresie </w:t>
      </w:r>
      <w:r w:rsidRPr="005A0D1B">
        <w:rPr>
          <w:rFonts w:ascii="Arial" w:hAnsi="Arial" w:cs="Arial"/>
          <w:i/>
          <w:sz w:val="16"/>
          <w:szCs w:val="16"/>
        </w:rPr>
        <w:t>(należy wypełnić)</w:t>
      </w:r>
      <w:r w:rsidRPr="005A0D1B">
        <w:rPr>
          <w:rFonts w:ascii="Arial" w:hAnsi="Arial" w:cs="Arial"/>
          <w:i/>
          <w:sz w:val="20"/>
          <w:szCs w:val="20"/>
        </w:rPr>
        <w:t>:</w:t>
      </w:r>
    </w:p>
    <w:p w14:paraId="32606CCC" w14:textId="3435AA41"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83A931E" w14:textId="77777777" w:rsidR="00D543A1" w:rsidRPr="005A0D1B" w:rsidRDefault="00D543A1" w:rsidP="00B374A5">
      <w:pPr>
        <w:ind w:left="426" w:hanging="426"/>
        <w:jc w:val="both"/>
        <w:rPr>
          <w:rFonts w:ascii="Arial" w:hAnsi="Arial" w:cs="Arial"/>
          <w:sz w:val="12"/>
          <w:szCs w:val="12"/>
        </w:rPr>
      </w:pPr>
    </w:p>
    <w:p w14:paraId="3A2ACAE7" w14:textId="77777777" w:rsidR="00D543A1" w:rsidRPr="005A0D1B" w:rsidRDefault="00D543A1" w:rsidP="00B374A5">
      <w:pPr>
        <w:numPr>
          <w:ilvl w:val="0"/>
          <w:numId w:val="32"/>
        </w:numPr>
        <w:tabs>
          <w:tab w:val="left" w:pos="567"/>
        </w:tabs>
        <w:ind w:left="426" w:hanging="426"/>
        <w:jc w:val="both"/>
        <w:rPr>
          <w:rFonts w:ascii="Arial" w:hAnsi="Arial" w:cs="Arial"/>
          <w:sz w:val="20"/>
          <w:szCs w:val="20"/>
        </w:rPr>
      </w:pPr>
      <w:r w:rsidRPr="005A0D1B">
        <w:rPr>
          <w:rFonts w:ascii="Arial" w:hAnsi="Arial" w:cs="Arial"/>
          <w:sz w:val="20"/>
          <w:szCs w:val="20"/>
        </w:rPr>
        <w:t>zasoby wskazane w pkt 1 będą dostępne Wykonawcy / Wykonawcom na potrzeby realizacji zamówienia</w:t>
      </w:r>
    </w:p>
    <w:p w14:paraId="16B6D411" w14:textId="77777777" w:rsidR="00D543A1" w:rsidRPr="005A0D1B" w:rsidRDefault="00D543A1" w:rsidP="00B374A5">
      <w:pPr>
        <w:ind w:left="426" w:hanging="426"/>
        <w:jc w:val="both"/>
        <w:rPr>
          <w:rFonts w:ascii="Arial" w:hAnsi="Arial" w:cs="Arial"/>
          <w:sz w:val="12"/>
          <w:szCs w:val="12"/>
        </w:rPr>
      </w:pPr>
    </w:p>
    <w:p w14:paraId="7EF242F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sposób i okres udostępnienia Wykonawcy / Wykonawcom zasobów oraz ich wykorzystania przez niego / nich przy wykonywaniu tego zamówienia będzie następujący</w:t>
      </w:r>
      <w:r w:rsidRPr="005A0D1B">
        <w:rPr>
          <w:rFonts w:ascii="Arial" w:hAnsi="Arial" w:cs="Arial"/>
          <w:i/>
          <w:sz w:val="20"/>
          <w:szCs w:val="20"/>
        </w:rPr>
        <w:t xml:space="preserve"> </w:t>
      </w:r>
      <w:r w:rsidRPr="005A0D1B">
        <w:rPr>
          <w:rFonts w:ascii="Arial" w:hAnsi="Arial" w:cs="Arial"/>
          <w:i/>
          <w:sz w:val="16"/>
          <w:szCs w:val="16"/>
        </w:rPr>
        <w:t>(należy wypełnić)</w:t>
      </w:r>
      <w:r w:rsidRPr="005A0D1B">
        <w:rPr>
          <w:rFonts w:ascii="Arial" w:hAnsi="Arial" w:cs="Arial"/>
          <w:i/>
          <w:sz w:val="20"/>
          <w:szCs w:val="20"/>
        </w:rPr>
        <w:t>:</w:t>
      </w:r>
    </w:p>
    <w:p w14:paraId="2F005081" w14:textId="7952D4CB"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A1D3D0E" w14:textId="77777777" w:rsidR="00D543A1" w:rsidRPr="005A0D1B" w:rsidRDefault="00D543A1" w:rsidP="00B374A5">
      <w:pPr>
        <w:ind w:left="426" w:hanging="426"/>
        <w:rPr>
          <w:rFonts w:ascii="Arial" w:hAnsi="Arial" w:cs="Arial"/>
          <w:i/>
          <w:sz w:val="12"/>
          <w:szCs w:val="12"/>
        </w:rPr>
      </w:pPr>
    </w:p>
    <w:p w14:paraId="0EBC13E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 xml:space="preserve">zakres naszego udziału przy wykonywaniu tego zamówienia będzie następujący </w:t>
      </w:r>
      <w:r w:rsidRPr="005A0D1B">
        <w:rPr>
          <w:rFonts w:ascii="Arial" w:hAnsi="Arial" w:cs="Arial"/>
          <w:i/>
          <w:sz w:val="16"/>
          <w:szCs w:val="16"/>
        </w:rPr>
        <w:t>(należy wypełnić)</w:t>
      </w:r>
      <w:r w:rsidRPr="005A0D1B">
        <w:rPr>
          <w:rFonts w:ascii="Arial" w:hAnsi="Arial" w:cs="Arial"/>
          <w:i/>
          <w:sz w:val="20"/>
          <w:szCs w:val="20"/>
        </w:rPr>
        <w:t>:</w:t>
      </w:r>
    </w:p>
    <w:p w14:paraId="6054929B" w14:textId="1F698C28"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278930A8" w14:textId="77777777" w:rsidR="00D543A1" w:rsidRPr="005A0D1B" w:rsidRDefault="00D543A1" w:rsidP="00B374A5">
      <w:pPr>
        <w:ind w:left="426" w:hanging="426"/>
        <w:jc w:val="both"/>
        <w:rPr>
          <w:rFonts w:ascii="Arial" w:hAnsi="Arial" w:cs="Arial"/>
          <w:sz w:val="12"/>
          <w:szCs w:val="12"/>
        </w:rPr>
      </w:pPr>
    </w:p>
    <w:p w14:paraId="551C6988"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zobowiązujemy się do wykonania robót budowlanych i/lub usług, do realizacji których zdolności wskazane wyżej są wymagane.</w:t>
      </w:r>
    </w:p>
    <w:p w14:paraId="3E0971B4" w14:textId="77777777" w:rsidR="00D543A1" w:rsidRPr="005A0D1B" w:rsidRDefault="00D543A1" w:rsidP="00B374A5">
      <w:pPr>
        <w:jc w:val="both"/>
        <w:rPr>
          <w:rFonts w:ascii="Arial" w:hAnsi="Arial" w:cs="Arial"/>
          <w:sz w:val="12"/>
          <w:szCs w:val="12"/>
        </w:rPr>
      </w:pPr>
    </w:p>
    <w:p w14:paraId="0B5BE46E" w14:textId="5588733A" w:rsidR="00D543A1" w:rsidRPr="005A0D1B" w:rsidRDefault="00D543A1" w:rsidP="00B374A5">
      <w:pPr>
        <w:jc w:val="both"/>
        <w:rPr>
          <w:rFonts w:ascii="Arial" w:hAnsi="Arial" w:cs="Arial"/>
          <w:bCs/>
          <w:sz w:val="20"/>
          <w:szCs w:val="20"/>
        </w:rPr>
      </w:pPr>
      <w:r w:rsidRPr="005A0D1B">
        <w:rPr>
          <w:rFonts w:ascii="Arial" w:hAnsi="Arial" w:cs="Arial"/>
          <w:bCs/>
          <w:sz w:val="20"/>
          <w:szCs w:val="20"/>
        </w:rPr>
        <w:t>Jednocześnie potwierdza się, iż stosunek łączący podmiot z Wykonawcą / Wykonawcami gwarantuje rzeczywisty dostęp do wskazanych wyżej zasobów oraz oświadcza się, że podmiot jest świadomy,</w:t>
      </w:r>
      <w:r w:rsidR="00A35753">
        <w:rPr>
          <w:rFonts w:ascii="Arial" w:hAnsi="Arial" w:cs="Arial"/>
          <w:bCs/>
          <w:sz w:val="20"/>
          <w:szCs w:val="20"/>
        </w:rPr>
        <w:t xml:space="preserve"> </w:t>
      </w:r>
      <w:r w:rsidRPr="005A0D1B">
        <w:rPr>
          <w:rFonts w:ascii="Arial" w:hAnsi="Arial" w:cs="Arial"/>
          <w:bCs/>
          <w:sz w:val="20"/>
          <w:szCs w:val="20"/>
        </w:rPr>
        <w:t>iż</w:t>
      </w:r>
      <w:r w:rsidR="00A35753">
        <w:rPr>
          <w:rFonts w:ascii="Arial" w:hAnsi="Arial" w:cs="Arial"/>
          <w:bCs/>
          <w:sz w:val="20"/>
          <w:szCs w:val="20"/>
        </w:rPr>
        <w:t> </w:t>
      </w:r>
      <w:r w:rsidRPr="005A0D1B">
        <w:rPr>
          <w:rFonts w:ascii="Arial" w:hAnsi="Arial" w:cs="Arial"/>
          <w:bCs/>
          <w:sz w:val="20"/>
          <w:szCs w:val="20"/>
        </w:rPr>
        <w:t>w</w:t>
      </w:r>
      <w:r w:rsidR="00A35753">
        <w:rPr>
          <w:rFonts w:ascii="Arial" w:hAnsi="Arial" w:cs="Arial"/>
          <w:bCs/>
          <w:sz w:val="20"/>
          <w:szCs w:val="20"/>
        </w:rPr>
        <w:t> </w:t>
      </w:r>
      <w:r w:rsidRPr="005A0D1B">
        <w:rPr>
          <w:rFonts w:ascii="Arial" w:hAnsi="Arial" w:cs="Arial"/>
          <w:bCs/>
          <w:sz w:val="20"/>
          <w:szCs w:val="20"/>
        </w:rPr>
        <w:t>przypadku szkody poniesionej przez Zamawiającego powstałej wskutek nieudostępnienia wskazanych wyżej zasobów odpowiada solidarnie z Wykonawcą / Wykonawcami zgodnie z regulacją</w:t>
      </w:r>
      <w:r w:rsidR="00A35753">
        <w:rPr>
          <w:rFonts w:ascii="Arial" w:hAnsi="Arial" w:cs="Arial"/>
          <w:bCs/>
          <w:sz w:val="20"/>
          <w:szCs w:val="20"/>
        </w:rPr>
        <w:t xml:space="preserve"> </w:t>
      </w:r>
      <w:r w:rsidRPr="005A0D1B">
        <w:rPr>
          <w:rFonts w:ascii="Arial" w:hAnsi="Arial" w:cs="Arial"/>
          <w:bCs/>
          <w:sz w:val="20"/>
          <w:szCs w:val="20"/>
        </w:rPr>
        <w:t xml:space="preserve">art. 120 ustawy </w:t>
      </w:r>
      <w:proofErr w:type="spellStart"/>
      <w:r w:rsidRPr="005A0D1B">
        <w:rPr>
          <w:rFonts w:ascii="Arial" w:hAnsi="Arial" w:cs="Arial"/>
          <w:bCs/>
          <w:sz w:val="20"/>
          <w:szCs w:val="20"/>
        </w:rPr>
        <w:t>P</w:t>
      </w:r>
      <w:r w:rsidR="00870A15" w:rsidRPr="005A0D1B">
        <w:rPr>
          <w:rFonts w:ascii="Arial" w:hAnsi="Arial" w:cs="Arial"/>
          <w:bCs/>
          <w:sz w:val="20"/>
          <w:szCs w:val="20"/>
        </w:rPr>
        <w:t>zp</w:t>
      </w:r>
      <w:proofErr w:type="spellEnd"/>
      <w:r w:rsidRPr="005A0D1B">
        <w:rPr>
          <w:rFonts w:ascii="Arial" w:hAnsi="Arial" w:cs="Arial"/>
          <w:bCs/>
          <w:sz w:val="20"/>
          <w:szCs w:val="20"/>
        </w:rPr>
        <w:t>.</w:t>
      </w:r>
    </w:p>
    <w:p w14:paraId="2F3B301C" w14:textId="3929BAD0" w:rsidR="005A0D1B" w:rsidRDefault="005A0D1B" w:rsidP="00B374A5">
      <w:pPr>
        <w:pStyle w:val="rozdzia"/>
        <w:rPr>
          <w:rFonts w:ascii="Arial" w:hAnsi="Arial" w:cs="Arial"/>
        </w:rPr>
      </w:pPr>
    </w:p>
    <w:p w14:paraId="10F09036" w14:textId="7590354C" w:rsidR="00B374A5" w:rsidRDefault="00B374A5" w:rsidP="00B374A5">
      <w:pPr>
        <w:pStyle w:val="rozdzia"/>
        <w:rPr>
          <w:rFonts w:ascii="Arial" w:hAnsi="Arial" w:cs="Arial"/>
        </w:rPr>
      </w:pPr>
    </w:p>
    <w:p w14:paraId="38599587" w14:textId="77777777" w:rsidR="00977AA6" w:rsidRDefault="00977AA6" w:rsidP="00B374A5">
      <w:pPr>
        <w:pStyle w:val="rozdzia"/>
        <w:rPr>
          <w:rFonts w:ascii="Arial" w:hAnsi="Arial" w:cs="Arial"/>
        </w:rPr>
      </w:pPr>
    </w:p>
    <w:p w14:paraId="0DBC773D" w14:textId="1FF44B52" w:rsidR="00B374A5" w:rsidRDefault="00B374A5" w:rsidP="00B374A5">
      <w:pPr>
        <w:pStyle w:val="rozdzia"/>
        <w:rPr>
          <w:rFonts w:ascii="Arial" w:hAnsi="Arial" w:cs="Arial"/>
        </w:rPr>
      </w:pPr>
    </w:p>
    <w:p w14:paraId="0C40045E" w14:textId="0EF44F3C" w:rsidR="00151B31" w:rsidRDefault="00151B31" w:rsidP="00B374A5">
      <w:pPr>
        <w:pStyle w:val="rozdzia"/>
        <w:rPr>
          <w:rFonts w:ascii="Arial" w:hAnsi="Arial" w:cs="Arial"/>
        </w:rPr>
      </w:pPr>
    </w:p>
    <w:p w14:paraId="4D907668" w14:textId="77777777" w:rsidR="00151B31" w:rsidRDefault="00151B31" w:rsidP="00B374A5">
      <w:pPr>
        <w:pStyle w:val="rozdzia"/>
        <w:rPr>
          <w:rFonts w:ascii="Arial" w:hAnsi="Arial" w:cs="Arial"/>
        </w:rPr>
      </w:pPr>
    </w:p>
    <w:p w14:paraId="665CD9AE" w14:textId="77777777" w:rsidR="00B374A5" w:rsidRDefault="00B374A5" w:rsidP="00B374A5">
      <w:pPr>
        <w:pStyle w:val="rozdzia"/>
        <w:rPr>
          <w:rFonts w:ascii="Arial" w:hAnsi="Arial" w:cs="Arial"/>
        </w:rPr>
      </w:pPr>
    </w:p>
    <w:p w14:paraId="3A33C727" w14:textId="165AAA12" w:rsidR="00870A15" w:rsidRPr="00D02F3F" w:rsidRDefault="00870A15" w:rsidP="00B374A5">
      <w:pPr>
        <w:pStyle w:val="rozdzia"/>
        <w:rPr>
          <w:rFonts w:ascii="Arial" w:hAnsi="Arial" w:cs="Arial"/>
          <w:b w:val="0"/>
          <w:bCs/>
          <w:color w:val="C00000"/>
        </w:rPr>
      </w:pPr>
      <w:r w:rsidRPr="00D02F3F">
        <w:rPr>
          <w:rFonts w:ascii="Arial" w:hAnsi="Arial" w:cs="Arial"/>
          <w:b w:val="0"/>
          <w:bCs/>
          <w:color w:val="C00000"/>
        </w:rPr>
        <w:t>UWAGA:</w:t>
      </w:r>
    </w:p>
    <w:p w14:paraId="6F6BFDC1" w14:textId="77777777" w:rsidR="00870A15" w:rsidRPr="00D02F3F" w:rsidRDefault="00870A15" w:rsidP="00B374A5">
      <w:pPr>
        <w:pStyle w:val="rozdzia"/>
        <w:numPr>
          <w:ilvl w:val="0"/>
          <w:numId w:val="30"/>
        </w:numPr>
        <w:rPr>
          <w:rFonts w:ascii="Arial" w:hAnsi="Arial" w:cs="Arial"/>
          <w:b w:val="0"/>
          <w:bCs/>
          <w:color w:val="C00000"/>
          <w:u w:val="none"/>
        </w:rPr>
      </w:pPr>
      <w:r w:rsidRPr="00D02F3F">
        <w:rPr>
          <w:rFonts w:ascii="Arial" w:hAnsi="Arial" w:cs="Arial"/>
          <w:b w:val="0"/>
          <w:bCs/>
          <w:color w:val="C00000"/>
          <w:u w:val="none"/>
        </w:rPr>
        <w:t>Zamawiający zaleca przed podpisaniem, zapisanie dokumentu w formacie .pdf</w:t>
      </w:r>
    </w:p>
    <w:p w14:paraId="1CF2C61C" w14:textId="39E7A27C" w:rsidR="00870A15" w:rsidRPr="00D02F3F" w:rsidRDefault="00870A15" w:rsidP="00B374A5">
      <w:pPr>
        <w:pStyle w:val="rozdzia"/>
        <w:numPr>
          <w:ilvl w:val="0"/>
          <w:numId w:val="30"/>
        </w:numPr>
        <w:tabs>
          <w:tab w:val="left" w:pos="567"/>
        </w:tabs>
        <w:rPr>
          <w:rFonts w:ascii="Arial" w:hAnsi="Arial" w:cs="Arial"/>
          <w:b w:val="0"/>
          <w:bCs/>
          <w:color w:val="C00000"/>
          <w:spacing w:val="20"/>
          <w:sz w:val="20"/>
        </w:rPr>
      </w:pPr>
      <w:r w:rsidRPr="00D02F3F">
        <w:rPr>
          <w:rFonts w:ascii="Arial" w:hAnsi="Arial" w:cs="Arial"/>
          <w:b w:val="0"/>
          <w:bCs/>
          <w:color w:val="C00000"/>
          <w:u w:val="none"/>
        </w:rPr>
        <w:t xml:space="preserve">   Dokument należy wypełnić i podpisać kwalifikowalnym podpisem elektronicznym lub podpisem zaufanym lub podpisem osobistym przez podmiot/osobę udostępniający/</w:t>
      </w:r>
      <w:proofErr w:type="spellStart"/>
      <w:r w:rsidRPr="00D02F3F">
        <w:rPr>
          <w:rFonts w:ascii="Arial" w:hAnsi="Arial" w:cs="Arial"/>
          <w:b w:val="0"/>
          <w:bCs/>
          <w:color w:val="C00000"/>
          <w:u w:val="none"/>
        </w:rPr>
        <w:t>ącą</w:t>
      </w:r>
      <w:proofErr w:type="spellEnd"/>
      <w:r w:rsidRPr="00D02F3F">
        <w:rPr>
          <w:rFonts w:ascii="Arial" w:hAnsi="Arial" w:cs="Arial"/>
          <w:b w:val="0"/>
          <w:bCs/>
          <w:color w:val="C00000"/>
          <w:u w:val="none"/>
        </w:rPr>
        <w:t xml:space="preserve"> zasoby.</w:t>
      </w:r>
    </w:p>
    <w:p w14:paraId="06514AFD" w14:textId="52ED90B0" w:rsidR="00B374A5" w:rsidRDefault="00B374A5" w:rsidP="00B374A5">
      <w:pPr>
        <w:pStyle w:val="rozdzia"/>
        <w:tabs>
          <w:tab w:val="left" w:pos="567"/>
        </w:tabs>
        <w:ind w:left="720"/>
        <w:rPr>
          <w:rFonts w:ascii="Arial" w:hAnsi="Arial" w:cs="Arial"/>
          <w:spacing w:val="20"/>
          <w:sz w:val="20"/>
        </w:rPr>
      </w:pPr>
    </w:p>
    <w:p w14:paraId="7ED47F6F" w14:textId="77777777" w:rsidR="00B374A5" w:rsidRPr="005A0D1B" w:rsidRDefault="00B374A5" w:rsidP="00B374A5">
      <w:pPr>
        <w:pStyle w:val="rozdzia"/>
        <w:tabs>
          <w:tab w:val="left" w:pos="567"/>
        </w:tabs>
        <w:ind w:left="720"/>
        <w:rPr>
          <w:rFonts w:ascii="Arial" w:hAnsi="Arial" w:cs="Arial"/>
          <w:spacing w:val="20"/>
          <w:sz w:val="20"/>
        </w:rPr>
      </w:pPr>
    </w:p>
    <w:p w14:paraId="2FA13BA4" w14:textId="318F98CB" w:rsidR="00B374A5" w:rsidRPr="00B374A5" w:rsidRDefault="00B374A5" w:rsidP="00B374A5">
      <w:pPr>
        <w:pBdr>
          <w:top w:val="single" w:sz="4" w:space="1" w:color="auto"/>
        </w:pBdr>
        <w:suppressAutoHyphens w:val="0"/>
        <w:rPr>
          <w:rFonts w:ascii="Arial" w:hAnsi="Arial" w:cs="Arial"/>
          <w:iCs/>
          <w:sz w:val="16"/>
          <w:szCs w:val="16"/>
          <w:lang w:eastAsia="pl-PL"/>
        </w:rPr>
      </w:pPr>
      <w:r w:rsidRPr="00B374A5">
        <w:rPr>
          <w:rFonts w:ascii="Arial" w:hAnsi="Arial" w:cs="Arial"/>
          <w:iCs/>
          <w:sz w:val="16"/>
          <w:szCs w:val="16"/>
          <w:lang w:eastAsia="pl-PL"/>
        </w:rPr>
        <w:t>Informacje na temat trybu złożenia niniejszego zobowiązania:</w:t>
      </w:r>
    </w:p>
    <w:p w14:paraId="5A5B358F" w14:textId="35A593AD" w:rsidR="00B374A5" w:rsidRPr="00B374A5" w:rsidRDefault="00B374A5" w:rsidP="00B374A5">
      <w:pPr>
        <w:numPr>
          <w:ilvl w:val="0"/>
          <w:numId w:val="33"/>
        </w:numPr>
        <w:suppressAutoHyphens w:val="0"/>
        <w:ind w:left="284" w:hanging="284"/>
        <w:jc w:val="both"/>
        <w:rPr>
          <w:rFonts w:ascii="Arial" w:hAnsi="Arial" w:cs="Arial"/>
          <w:iCs/>
          <w:sz w:val="16"/>
          <w:szCs w:val="16"/>
          <w:lang w:eastAsia="pl-PL"/>
        </w:rPr>
      </w:pPr>
      <w:r w:rsidRPr="00B374A5">
        <w:rPr>
          <w:rFonts w:ascii="Arial" w:hAnsi="Arial" w:cs="Arial"/>
          <w:iCs/>
          <w:sz w:val="16"/>
          <w:szCs w:val="16"/>
          <w:lang w:eastAsia="pl-PL"/>
        </w:rPr>
        <w:t>Zobowiązanie podmiotu trzeciego może być sporządzone w oparciu o inny wzór, niż określony niniejszym formularzem</w:t>
      </w:r>
      <w:r w:rsidRPr="00B374A5">
        <w:rPr>
          <w:rFonts w:ascii="Arial" w:hAnsi="Arial" w:cs="Arial"/>
          <w:iCs/>
          <w:sz w:val="16"/>
          <w:szCs w:val="16"/>
          <w:lang w:eastAsia="pl-PL"/>
        </w:rPr>
        <w:br/>
        <w:t>(przy zachowaniu jednak kategorii informacji, o których mowa w art. 118 ust. 4 ustawy PZP), jak również zamiast zobowiązania może zostać złożony inny adekwatny dokument / środek dowodowy potwierdzający, że Wykonawca / Wykonawcy realizując zamówienie będzie dysponował niezbędnymi zasobami podmiotu trzeciego</w:t>
      </w:r>
    </w:p>
    <w:sectPr w:rsidR="00B374A5" w:rsidRPr="00B374A5" w:rsidSect="00B81FD7">
      <w:footerReference w:type="even" r:id="rId7"/>
      <w:footerReference w:type="default" r:id="rId8"/>
      <w:pgSz w:w="11906" w:h="16838" w:code="9"/>
      <w:pgMar w:top="1134" w:right="1134" w:bottom="249"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0E6DB" w14:textId="77777777" w:rsidR="00720A84" w:rsidRDefault="00720A84" w:rsidP="00552E30">
      <w:r>
        <w:separator/>
      </w:r>
    </w:p>
  </w:endnote>
  <w:endnote w:type="continuationSeparator" w:id="0">
    <w:p w14:paraId="166FC14D" w14:textId="77777777" w:rsidR="00720A84" w:rsidRDefault="00720A84"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4DED" w14:textId="77777777" w:rsidR="00720A84" w:rsidRDefault="00720A84" w:rsidP="00552E30">
      <w:r>
        <w:separator/>
      </w:r>
    </w:p>
  </w:footnote>
  <w:footnote w:type="continuationSeparator" w:id="0">
    <w:p w14:paraId="1D19F309" w14:textId="77777777" w:rsidR="00720A84" w:rsidRDefault="00720A84"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CA9084A0"/>
    <w:lvl w:ilvl="0" w:tplc="5A084FE4">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D4440BC"/>
    <w:multiLevelType w:val="hybridMultilevel"/>
    <w:tmpl w:val="3A66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9213916">
    <w:abstractNumId w:val="0"/>
  </w:num>
  <w:num w:numId="2" w16cid:durableId="874460240">
    <w:abstractNumId w:val="1"/>
  </w:num>
  <w:num w:numId="3" w16cid:durableId="2048866692">
    <w:abstractNumId w:val="9"/>
  </w:num>
  <w:num w:numId="4" w16cid:durableId="169027205">
    <w:abstractNumId w:val="19"/>
  </w:num>
  <w:num w:numId="5" w16cid:durableId="240020602">
    <w:abstractNumId w:val="7"/>
  </w:num>
  <w:num w:numId="6" w16cid:durableId="371728280">
    <w:abstractNumId w:val="27"/>
  </w:num>
  <w:num w:numId="7" w16cid:durableId="582684872">
    <w:abstractNumId w:val="32"/>
  </w:num>
  <w:num w:numId="8" w16cid:durableId="703822124">
    <w:abstractNumId w:val="22"/>
  </w:num>
  <w:num w:numId="9" w16cid:durableId="1942494918">
    <w:abstractNumId w:val="29"/>
  </w:num>
  <w:num w:numId="10" w16cid:durableId="1578586702">
    <w:abstractNumId w:val="24"/>
  </w:num>
  <w:num w:numId="11" w16cid:durableId="945507636">
    <w:abstractNumId w:val="30"/>
  </w:num>
  <w:num w:numId="12" w16cid:durableId="140005773">
    <w:abstractNumId w:val="31"/>
  </w:num>
  <w:num w:numId="13" w16cid:durableId="1522667002">
    <w:abstractNumId w:val="18"/>
  </w:num>
  <w:num w:numId="14" w16cid:durableId="1397826102">
    <w:abstractNumId w:val="11"/>
  </w:num>
  <w:num w:numId="15" w16cid:durableId="1525946025">
    <w:abstractNumId w:val="5"/>
  </w:num>
  <w:num w:numId="16" w16cid:durableId="66538992">
    <w:abstractNumId w:val="2"/>
  </w:num>
  <w:num w:numId="17" w16cid:durableId="165942880">
    <w:abstractNumId w:val="12"/>
  </w:num>
  <w:num w:numId="18" w16cid:durableId="1824733141">
    <w:abstractNumId w:val="16"/>
  </w:num>
  <w:num w:numId="19" w16cid:durableId="905381662">
    <w:abstractNumId w:val="15"/>
  </w:num>
  <w:num w:numId="20" w16cid:durableId="1393501130">
    <w:abstractNumId w:val="28"/>
  </w:num>
  <w:num w:numId="21" w16cid:durableId="1716008105">
    <w:abstractNumId w:val="3"/>
  </w:num>
  <w:num w:numId="22" w16cid:durableId="797450451">
    <w:abstractNumId w:val="13"/>
  </w:num>
  <w:num w:numId="23" w16cid:durableId="178587937">
    <w:abstractNumId w:val="6"/>
  </w:num>
  <w:num w:numId="24" w16cid:durableId="1484151934">
    <w:abstractNumId w:val="17"/>
  </w:num>
  <w:num w:numId="25" w16cid:durableId="1121341279">
    <w:abstractNumId w:val="21"/>
  </w:num>
  <w:num w:numId="26" w16cid:durableId="74978384">
    <w:abstractNumId w:val="8"/>
  </w:num>
  <w:num w:numId="27" w16cid:durableId="1936670114">
    <w:abstractNumId w:val="25"/>
  </w:num>
  <w:num w:numId="28" w16cid:durableId="440535853">
    <w:abstractNumId w:val="4"/>
  </w:num>
  <w:num w:numId="29" w16cid:durableId="1061365691">
    <w:abstractNumId w:val="20"/>
  </w:num>
  <w:num w:numId="30" w16cid:durableId="99574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941775">
    <w:abstractNumId w:val="26"/>
  </w:num>
  <w:num w:numId="32" w16cid:durableId="230621676">
    <w:abstractNumId w:val="23"/>
  </w:num>
  <w:num w:numId="33" w16cid:durableId="196596617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15D7"/>
    <w:rsid w:val="00045512"/>
    <w:rsid w:val="00050346"/>
    <w:rsid w:val="000515AA"/>
    <w:rsid w:val="00051C3F"/>
    <w:rsid w:val="00060683"/>
    <w:rsid w:val="000616C1"/>
    <w:rsid w:val="000732BC"/>
    <w:rsid w:val="000751D5"/>
    <w:rsid w:val="000918C1"/>
    <w:rsid w:val="000A7D02"/>
    <w:rsid w:val="000C7C58"/>
    <w:rsid w:val="000D137F"/>
    <w:rsid w:val="000E168B"/>
    <w:rsid w:val="000F09A6"/>
    <w:rsid w:val="00120A60"/>
    <w:rsid w:val="00122046"/>
    <w:rsid w:val="001248ED"/>
    <w:rsid w:val="001328EF"/>
    <w:rsid w:val="0014597A"/>
    <w:rsid w:val="00150AAB"/>
    <w:rsid w:val="00151B31"/>
    <w:rsid w:val="00156473"/>
    <w:rsid w:val="00163483"/>
    <w:rsid w:val="001653E4"/>
    <w:rsid w:val="001817BC"/>
    <w:rsid w:val="00190D7A"/>
    <w:rsid w:val="001A2236"/>
    <w:rsid w:val="001A4DBE"/>
    <w:rsid w:val="001B0198"/>
    <w:rsid w:val="001D04B7"/>
    <w:rsid w:val="001D3C4D"/>
    <w:rsid w:val="0021047D"/>
    <w:rsid w:val="0022177F"/>
    <w:rsid w:val="0022527E"/>
    <w:rsid w:val="002426F5"/>
    <w:rsid w:val="00245DBE"/>
    <w:rsid w:val="00252A98"/>
    <w:rsid w:val="00270E68"/>
    <w:rsid w:val="00273636"/>
    <w:rsid w:val="0027755E"/>
    <w:rsid w:val="00283A16"/>
    <w:rsid w:val="00284AED"/>
    <w:rsid w:val="002D314B"/>
    <w:rsid w:val="002D4AAE"/>
    <w:rsid w:val="002F4E11"/>
    <w:rsid w:val="00340E84"/>
    <w:rsid w:val="00343F6D"/>
    <w:rsid w:val="003453E4"/>
    <w:rsid w:val="00351EFD"/>
    <w:rsid w:val="00360CF6"/>
    <w:rsid w:val="00367121"/>
    <w:rsid w:val="003929A6"/>
    <w:rsid w:val="003948FF"/>
    <w:rsid w:val="00394CCC"/>
    <w:rsid w:val="003A1D4E"/>
    <w:rsid w:val="003B05AE"/>
    <w:rsid w:val="003C2089"/>
    <w:rsid w:val="003F2638"/>
    <w:rsid w:val="003F6810"/>
    <w:rsid w:val="00404873"/>
    <w:rsid w:val="00412ABA"/>
    <w:rsid w:val="004152D6"/>
    <w:rsid w:val="00424214"/>
    <w:rsid w:val="00473C4D"/>
    <w:rsid w:val="00490F0D"/>
    <w:rsid w:val="00492111"/>
    <w:rsid w:val="004A6D9A"/>
    <w:rsid w:val="004F53D9"/>
    <w:rsid w:val="00517135"/>
    <w:rsid w:val="00517913"/>
    <w:rsid w:val="00532B93"/>
    <w:rsid w:val="00547BF5"/>
    <w:rsid w:val="0055238E"/>
    <w:rsid w:val="00552E30"/>
    <w:rsid w:val="005767E7"/>
    <w:rsid w:val="005823E5"/>
    <w:rsid w:val="00596E06"/>
    <w:rsid w:val="005A0D1B"/>
    <w:rsid w:val="005B276F"/>
    <w:rsid w:val="005E3E96"/>
    <w:rsid w:val="0060089C"/>
    <w:rsid w:val="006077B5"/>
    <w:rsid w:val="00617757"/>
    <w:rsid w:val="006277E8"/>
    <w:rsid w:val="006573FC"/>
    <w:rsid w:val="006601D7"/>
    <w:rsid w:val="00663AE6"/>
    <w:rsid w:val="006655E5"/>
    <w:rsid w:val="00684462"/>
    <w:rsid w:val="006D472A"/>
    <w:rsid w:val="006D55F9"/>
    <w:rsid w:val="006E00EB"/>
    <w:rsid w:val="006E1AD5"/>
    <w:rsid w:val="006E424D"/>
    <w:rsid w:val="006F480A"/>
    <w:rsid w:val="0070676B"/>
    <w:rsid w:val="00720A84"/>
    <w:rsid w:val="00721F1A"/>
    <w:rsid w:val="0072370D"/>
    <w:rsid w:val="007329B6"/>
    <w:rsid w:val="00732C24"/>
    <w:rsid w:val="00736525"/>
    <w:rsid w:val="00754570"/>
    <w:rsid w:val="00761C8B"/>
    <w:rsid w:val="00764ED6"/>
    <w:rsid w:val="00765E02"/>
    <w:rsid w:val="007678E2"/>
    <w:rsid w:val="007719D4"/>
    <w:rsid w:val="00772C83"/>
    <w:rsid w:val="007F10CC"/>
    <w:rsid w:val="008030B5"/>
    <w:rsid w:val="0082296B"/>
    <w:rsid w:val="00822A13"/>
    <w:rsid w:val="00835E87"/>
    <w:rsid w:val="00837A0C"/>
    <w:rsid w:val="00842924"/>
    <w:rsid w:val="00846958"/>
    <w:rsid w:val="00870A15"/>
    <w:rsid w:val="008A4193"/>
    <w:rsid w:val="008E6530"/>
    <w:rsid w:val="008F1DD0"/>
    <w:rsid w:val="009047C6"/>
    <w:rsid w:val="00925A7E"/>
    <w:rsid w:val="009615BE"/>
    <w:rsid w:val="00961B34"/>
    <w:rsid w:val="009625B5"/>
    <w:rsid w:val="00974E7A"/>
    <w:rsid w:val="00977AA6"/>
    <w:rsid w:val="00984D2E"/>
    <w:rsid w:val="009952AA"/>
    <w:rsid w:val="00996166"/>
    <w:rsid w:val="009A07CE"/>
    <w:rsid w:val="009E3302"/>
    <w:rsid w:val="009E50D1"/>
    <w:rsid w:val="00A17CB5"/>
    <w:rsid w:val="00A22053"/>
    <w:rsid w:val="00A310A6"/>
    <w:rsid w:val="00A35753"/>
    <w:rsid w:val="00A801A5"/>
    <w:rsid w:val="00A84D9E"/>
    <w:rsid w:val="00A90AD6"/>
    <w:rsid w:val="00AD7D63"/>
    <w:rsid w:val="00AE3DEE"/>
    <w:rsid w:val="00AE57C9"/>
    <w:rsid w:val="00AF61A7"/>
    <w:rsid w:val="00AF68BD"/>
    <w:rsid w:val="00B01CB9"/>
    <w:rsid w:val="00B05CEF"/>
    <w:rsid w:val="00B374A5"/>
    <w:rsid w:val="00B40E6C"/>
    <w:rsid w:val="00B44419"/>
    <w:rsid w:val="00B4557D"/>
    <w:rsid w:val="00B81178"/>
    <w:rsid w:val="00B81FD7"/>
    <w:rsid w:val="00B82A31"/>
    <w:rsid w:val="00BA5FE1"/>
    <w:rsid w:val="00BD01BF"/>
    <w:rsid w:val="00BD105A"/>
    <w:rsid w:val="00BD3E87"/>
    <w:rsid w:val="00BD64C4"/>
    <w:rsid w:val="00BF2E8B"/>
    <w:rsid w:val="00BF6E32"/>
    <w:rsid w:val="00C0086E"/>
    <w:rsid w:val="00C02A25"/>
    <w:rsid w:val="00C24E3A"/>
    <w:rsid w:val="00C31E34"/>
    <w:rsid w:val="00C32C94"/>
    <w:rsid w:val="00C33D13"/>
    <w:rsid w:val="00C342F1"/>
    <w:rsid w:val="00C65F5D"/>
    <w:rsid w:val="00C667FE"/>
    <w:rsid w:val="00C90A74"/>
    <w:rsid w:val="00C9798B"/>
    <w:rsid w:val="00CC55A7"/>
    <w:rsid w:val="00CF182C"/>
    <w:rsid w:val="00D02F3F"/>
    <w:rsid w:val="00D543A1"/>
    <w:rsid w:val="00D61008"/>
    <w:rsid w:val="00D703A1"/>
    <w:rsid w:val="00DB2E6E"/>
    <w:rsid w:val="00DB4F42"/>
    <w:rsid w:val="00E65982"/>
    <w:rsid w:val="00E9245B"/>
    <w:rsid w:val="00EA22C5"/>
    <w:rsid w:val="00EA3812"/>
    <w:rsid w:val="00EA6F8D"/>
    <w:rsid w:val="00EB1F96"/>
    <w:rsid w:val="00EB3759"/>
    <w:rsid w:val="00EC2122"/>
    <w:rsid w:val="00ED6B7E"/>
    <w:rsid w:val="00EE34EB"/>
    <w:rsid w:val="00EF2A23"/>
    <w:rsid w:val="00F37086"/>
    <w:rsid w:val="00F52F6E"/>
    <w:rsid w:val="00F54417"/>
    <w:rsid w:val="00F56EA4"/>
    <w:rsid w:val="00F668A7"/>
    <w:rsid w:val="00F71057"/>
    <w:rsid w:val="00F81DDE"/>
    <w:rsid w:val="00F86864"/>
    <w:rsid w:val="00F923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Podsis rysunku,Wypunktowanie,L1,Numerowanie,2 heading,A_wyliczenie,K-P_odwolanie,Akapit z listą5,maz_wyliczenie,opis dzialania,Akapit z listą4,Obiekt,Akapit z listą2,Akapit z listą3,Akapit z listą31"/>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Podsis rysunku Znak,Wypunktowanie Znak,L1 Znak,Numerowanie Znak,2 heading Znak,A_wyliczenie Znak,K-P_odwolanie Znak,Akapit z listą5 Znak,maz_wyliczenie Znak,opis dzialania Znak,Akapit z listą4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473</Words>
  <Characters>2842</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47</cp:revision>
  <cp:lastPrinted>2026-02-11T10:27:00Z</cp:lastPrinted>
  <dcterms:created xsi:type="dcterms:W3CDTF">2021-03-08T10:51:00Z</dcterms:created>
  <dcterms:modified xsi:type="dcterms:W3CDTF">2026-03-23T12:36:00Z</dcterms:modified>
</cp:coreProperties>
</file>